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6B5BF06D" w:rsidR="006F5FD0" w:rsidRPr="00B33EE6" w:rsidRDefault="00AE10C6">
      <w:pPr>
        <w:jc w:val="center"/>
        <w:rPr>
          <w:sz w:val="28"/>
          <w:szCs w:val="28"/>
          <w:lang w:val="en-GB"/>
        </w:rPr>
      </w:pPr>
      <w:r w:rsidRPr="00AE10C6">
        <w:rPr>
          <w:rStyle w:val="Strong"/>
          <w:sz w:val="28"/>
          <w:szCs w:val="28"/>
          <w:lang w:val="en-GB"/>
        </w:rPr>
        <w:t>Supply of Sweeper trucks</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r w:rsidR="00EC34C6" w:rsidRPr="00E323A2">
        <w:rPr>
          <w:rStyle w:val="Strong"/>
          <w:sz w:val="28"/>
          <w:szCs w:val="28"/>
          <w:lang w:val="en-GB"/>
        </w:rPr>
        <w:t>Vanadzor, RA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2441034" w:rsidR="006F5FD0" w:rsidRPr="00B33EE6" w:rsidRDefault="00AE10C6" w:rsidP="00EC34C6">
      <w:pPr>
        <w:pStyle w:val="Blockquote"/>
        <w:rPr>
          <w:i/>
          <w:sz w:val="22"/>
          <w:szCs w:val="22"/>
          <w:lang w:val="en-GB"/>
        </w:rPr>
      </w:pPr>
      <w:r>
        <w:rPr>
          <w:rStyle w:val="Emphasis"/>
          <w:i w:val="0"/>
          <w:sz w:val="22"/>
          <w:szCs w:val="22"/>
          <w:lang w:val="en-GB"/>
        </w:rPr>
        <w:t>TS/2020/421-733_VM/Sup-11</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6F80F11D"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AE10C6" w:rsidRPr="00AE10C6">
        <w:rPr>
          <w:sz w:val="22"/>
          <w:szCs w:val="22"/>
          <w:lang w:val="en-GB"/>
        </w:rPr>
        <w:t>Simplified procedure</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EA6457" w14:textId="77777777" w:rsidR="00AE10C6" w:rsidRDefault="00A41FDA" w:rsidP="00AE10C6">
      <w:pPr>
        <w:pStyle w:val="Blockquote"/>
        <w:jc w:val="both"/>
        <w:rPr>
          <w:rStyle w:val="Emphasis"/>
          <w:i w:val="0"/>
          <w:sz w:val="22"/>
          <w:szCs w:val="22"/>
          <w:lang w:val="en-GB"/>
        </w:rPr>
      </w:pPr>
      <w:r w:rsidRPr="008753CC">
        <w:rPr>
          <w:rStyle w:val="Emphasis"/>
          <w:i w:val="0"/>
          <w:sz w:val="22"/>
          <w:szCs w:val="22"/>
          <w:lang w:val="en-GB"/>
        </w:rPr>
        <w:t xml:space="preserve">Budget line: </w:t>
      </w:r>
      <w:r w:rsidR="00AE10C6" w:rsidRPr="00AE10C6">
        <w:rPr>
          <w:rStyle w:val="Emphasis"/>
          <w:i w:val="0"/>
          <w:sz w:val="22"/>
          <w:szCs w:val="22"/>
          <w:lang w:val="en-GB"/>
        </w:rPr>
        <w:t>3.3.5. Sweeper Trucks (VM/GM)</w:t>
      </w:r>
    </w:p>
    <w:p w14:paraId="5703B1ED" w14:textId="4B184395" w:rsidR="00A41FDA" w:rsidRPr="008753CC" w:rsidRDefault="00A41FDA" w:rsidP="00AE10C6">
      <w:pPr>
        <w:pStyle w:val="Blockquote"/>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B86292">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r w:rsidRPr="00A41FDA">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D6250">
        <w:rPr>
          <w:rStyle w:val="Strong"/>
          <w:sz w:val="22"/>
          <w:szCs w:val="22"/>
          <w:lang w:val="en-GB"/>
        </w:rPr>
        <w:t>Contract description</w:t>
      </w:r>
    </w:p>
    <w:tbl>
      <w:tblPr>
        <w:tblW w:w="8370" w:type="dxa"/>
        <w:tblInd w:w="828" w:type="dxa"/>
        <w:tblLook w:val="04A0" w:firstRow="1" w:lastRow="0" w:firstColumn="1" w:lastColumn="0" w:noHBand="0" w:noVBand="1"/>
      </w:tblPr>
      <w:tblGrid>
        <w:gridCol w:w="1171"/>
        <w:gridCol w:w="4344"/>
        <w:gridCol w:w="718"/>
        <w:gridCol w:w="2137"/>
      </w:tblGrid>
      <w:tr w:rsidR="00BD6250" w:rsidRPr="00F40C7D" w14:paraId="23ADF41F" w14:textId="77777777" w:rsidTr="00BD6250">
        <w:trPr>
          <w:trHeight w:val="552"/>
        </w:trPr>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43200" w14:textId="74154A64" w:rsidR="00BD6250" w:rsidRPr="00F40C7D" w:rsidRDefault="00BD6250" w:rsidP="00787634">
            <w:pPr>
              <w:jc w:val="center"/>
              <w:rPr>
                <w:color w:val="000000"/>
                <w:sz w:val="22"/>
                <w:szCs w:val="22"/>
              </w:rPr>
            </w:pPr>
            <w:r>
              <w:rPr>
                <w:color w:val="000000"/>
                <w:sz w:val="22"/>
                <w:szCs w:val="22"/>
              </w:rPr>
              <w:t>№</w:t>
            </w:r>
            <w:r w:rsidRPr="00F40C7D">
              <w:rPr>
                <w:color w:val="000000"/>
                <w:sz w:val="22"/>
                <w:szCs w:val="22"/>
              </w:rPr>
              <w:t> </w:t>
            </w:r>
          </w:p>
        </w:tc>
        <w:tc>
          <w:tcPr>
            <w:tcW w:w="71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5EE619" w14:textId="77777777" w:rsidR="00BD6250" w:rsidRPr="00F40C7D" w:rsidRDefault="00BD6250" w:rsidP="00787634">
            <w:pPr>
              <w:jc w:val="center"/>
              <w:rPr>
                <w:b/>
                <w:bCs/>
                <w:color w:val="000000"/>
                <w:sz w:val="22"/>
                <w:szCs w:val="22"/>
              </w:rPr>
            </w:pPr>
            <w:r w:rsidRPr="00F40C7D">
              <w:rPr>
                <w:b/>
                <w:bCs/>
                <w:color w:val="000000"/>
                <w:sz w:val="22"/>
                <w:szCs w:val="22"/>
              </w:rPr>
              <w:t>Technical specifications for sweeper trucks</w:t>
            </w:r>
          </w:p>
        </w:tc>
      </w:tr>
      <w:tr w:rsidR="00BD6250" w:rsidRPr="00F40C7D" w14:paraId="6BBE1AFF"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637B1516" w14:textId="77777777" w:rsidR="00BD6250" w:rsidRPr="00F40C7D" w:rsidRDefault="00BD6250" w:rsidP="00787634">
            <w:pPr>
              <w:jc w:val="center"/>
              <w:rPr>
                <w:color w:val="000000"/>
                <w:sz w:val="22"/>
                <w:szCs w:val="22"/>
              </w:rPr>
            </w:pPr>
            <w:r w:rsidRPr="00F40C7D">
              <w:rPr>
                <w:color w:val="000000"/>
                <w:sz w:val="22"/>
                <w:szCs w:val="22"/>
              </w:rPr>
              <w:t>1</w:t>
            </w:r>
          </w:p>
        </w:tc>
        <w:tc>
          <w:tcPr>
            <w:tcW w:w="4344" w:type="dxa"/>
            <w:tcBorders>
              <w:top w:val="nil"/>
              <w:left w:val="nil"/>
              <w:bottom w:val="single" w:sz="4" w:space="0" w:color="auto"/>
              <w:right w:val="single" w:sz="4" w:space="0" w:color="auto"/>
            </w:tcBorders>
            <w:shd w:val="clear" w:color="auto" w:fill="auto"/>
            <w:noWrap/>
            <w:vAlign w:val="center"/>
            <w:hideMark/>
          </w:tcPr>
          <w:p w14:paraId="03E4E64E" w14:textId="77777777" w:rsidR="00BD6250" w:rsidRPr="00F40C7D" w:rsidRDefault="00BD6250" w:rsidP="00787634">
            <w:pPr>
              <w:rPr>
                <w:color w:val="000000"/>
                <w:sz w:val="22"/>
                <w:szCs w:val="22"/>
              </w:rPr>
            </w:pPr>
            <w:r w:rsidRPr="00F40C7D">
              <w:rPr>
                <w:color w:val="000000"/>
                <w:sz w:val="22"/>
                <w:szCs w:val="22"/>
              </w:rPr>
              <w:t>Variable sweeping width</w:t>
            </w:r>
          </w:p>
        </w:tc>
        <w:tc>
          <w:tcPr>
            <w:tcW w:w="718" w:type="dxa"/>
            <w:tcBorders>
              <w:top w:val="nil"/>
              <w:left w:val="nil"/>
              <w:bottom w:val="single" w:sz="4" w:space="0" w:color="auto"/>
              <w:right w:val="single" w:sz="4" w:space="0" w:color="auto"/>
            </w:tcBorders>
            <w:shd w:val="clear" w:color="auto" w:fill="auto"/>
            <w:noWrap/>
            <w:vAlign w:val="center"/>
            <w:hideMark/>
          </w:tcPr>
          <w:p w14:paraId="7F63F4BB" w14:textId="77777777" w:rsidR="00BD6250" w:rsidRPr="00F40C7D" w:rsidRDefault="00BD6250" w:rsidP="00787634">
            <w:pPr>
              <w:jc w:val="center"/>
              <w:rPr>
                <w:color w:val="000000"/>
                <w:sz w:val="22"/>
                <w:szCs w:val="22"/>
              </w:rPr>
            </w:pPr>
            <w:r w:rsidRPr="00F40C7D">
              <w:rPr>
                <w:color w:val="000000"/>
                <w:sz w:val="22"/>
                <w:szCs w:val="22"/>
              </w:rPr>
              <w:t>mm</w:t>
            </w:r>
          </w:p>
        </w:tc>
        <w:tc>
          <w:tcPr>
            <w:tcW w:w="2137" w:type="dxa"/>
            <w:tcBorders>
              <w:top w:val="nil"/>
              <w:left w:val="nil"/>
              <w:bottom w:val="single" w:sz="4" w:space="0" w:color="auto"/>
              <w:right w:val="single" w:sz="4" w:space="0" w:color="auto"/>
            </w:tcBorders>
            <w:shd w:val="clear" w:color="auto" w:fill="auto"/>
            <w:vAlign w:val="center"/>
            <w:hideMark/>
          </w:tcPr>
          <w:p w14:paraId="38B0A531" w14:textId="77777777" w:rsidR="00BD6250" w:rsidRPr="00F40C7D" w:rsidRDefault="00BD6250" w:rsidP="00787634">
            <w:pPr>
              <w:jc w:val="center"/>
              <w:rPr>
                <w:color w:val="000000"/>
                <w:sz w:val="22"/>
                <w:szCs w:val="22"/>
              </w:rPr>
            </w:pPr>
            <w:r w:rsidRPr="00F40C7D">
              <w:rPr>
                <w:color w:val="000000"/>
                <w:sz w:val="22"/>
                <w:szCs w:val="22"/>
              </w:rPr>
              <w:t>min 1500</w:t>
            </w:r>
          </w:p>
        </w:tc>
      </w:tr>
      <w:tr w:rsidR="00BD6250" w:rsidRPr="00F40C7D" w14:paraId="02D23845"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771E8C70" w14:textId="77777777" w:rsidR="00BD6250" w:rsidRPr="00F40C7D" w:rsidRDefault="00BD6250" w:rsidP="00787634">
            <w:pPr>
              <w:jc w:val="center"/>
              <w:rPr>
                <w:color w:val="000000"/>
                <w:sz w:val="22"/>
                <w:szCs w:val="22"/>
              </w:rPr>
            </w:pPr>
            <w:r w:rsidRPr="00F40C7D">
              <w:rPr>
                <w:color w:val="000000"/>
                <w:sz w:val="22"/>
                <w:szCs w:val="22"/>
              </w:rPr>
              <w:t>2</w:t>
            </w:r>
          </w:p>
        </w:tc>
        <w:tc>
          <w:tcPr>
            <w:tcW w:w="4344" w:type="dxa"/>
            <w:tcBorders>
              <w:top w:val="nil"/>
              <w:left w:val="nil"/>
              <w:bottom w:val="single" w:sz="4" w:space="0" w:color="auto"/>
              <w:right w:val="single" w:sz="4" w:space="0" w:color="auto"/>
            </w:tcBorders>
            <w:shd w:val="clear" w:color="auto" w:fill="auto"/>
            <w:noWrap/>
            <w:vAlign w:val="center"/>
            <w:hideMark/>
          </w:tcPr>
          <w:p w14:paraId="69FEA2CA" w14:textId="77777777" w:rsidR="00BD6250" w:rsidRPr="00F40C7D" w:rsidRDefault="00BD6250" w:rsidP="00787634">
            <w:pPr>
              <w:rPr>
                <w:color w:val="000000"/>
                <w:sz w:val="22"/>
                <w:szCs w:val="22"/>
              </w:rPr>
            </w:pPr>
            <w:r w:rsidRPr="00F40C7D">
              <w:rPr>
                <w:color w:val="000000"/>
                <w:sz w:val="22"/>
                <w:szCs w:val="22"/>
              </w:rPr>
              <w:t>Waste contenier capacity</w:t>
            </w:r>
          </w:p>
        </w:tc>
        <w:tc>
          <w:tcPr>
            <w:tcW w:w="718" w:type="dxa"/>
            <w:tcBorders>
              <w:top w:val="nil"/>
              <w:left w:val="nil"/>
              <w:bottom w:val="single" w:sz="4" w:space="0" w:color="auto"/>
              <w:right w:val="single" w:sz="4" w:space="0" w:color="auto"/>
            </w:tcBorders>
            <w:shd w:val="clear" w:color="auto" w:fill="auto"/>
            <w:noWrap/>
            <w:vAlign w:val="center"/>
            <w:hideMark/>
          </w:tcPr>
          <w:p w14:paraId="68B81432" w14:textId="77777777" w:rsidR="00BD6250" w:rsidRPr="00F40C7D" w:rsidRDefault="00BD6250" w:rsidP="00787634">
            <w:pPr>
              <w:jc w:val="center"/>
              <w:rPr>
                <w:color w:val="000000"/>
                <w:sz w:val="22"/>
                <w:szCs w:val="22"/>
              </w:rPr>
            </w:pPr>
            <w:r w:rsidRPr="00F40C7D">
              <w:rPr>
                <w:color w:val="000000"/>
                <w:sz w:val="22"/>
                <w:szCs w:val="22"/>
              </w:rPr>
              <w:t>m³</w:t>
            </w:r>
          </w:p>
        </w:tc>
        <w:tc>
          <w:tcPr>
            <w:tcW w:w="2137" w:type="dxa"/>
            <w:tcBorders>
              <w:top w:val="nil"/>
              <w:left w:val="nil"/>
              <w:bottom w:val="single" w:sz="4" w:space="0" w:color="auto"/>
              <w:right w:val="single" w:sz="4" w:space="0" w:color="auto"/>
            </w:tcBorders>
            <w:shd w:val="clear" w:color="auto" w:fill="auto"/>
            <w:vAlign w:val="center"/>
            <w:hideMark/>
          </w:tcPr>
          <w:p w14:paraId="78EBA2D2" w14:textId="77777777" w:rsidR="00BD6250" w:rsidRPr="00F40C7D" w:rsidRDefault="00BD6250" w:rsidP="00787634">
            <w:pPr>
              <w:jc w:val="center"/>
              <w:rPr>
                <w:color w:val="000000"/>
                <w:sz w:val="22"/>
                <w:szCs w:val="22"/>
              </w:rPr>
            </w:pPr>
            <w:r w:rsidRPr="00F40C7D">
              <w:rPr>
                <w:color w:val="000000"/>
                <w:sz w:val="22"/>
                <w:szCs w:val="22"/>
              </w:rPr>
              <w:t>min 0.80</w:t>
            </w:r>
          </w:p>
        </w:tc>
      </w:tr>
      <w:tr w:rsidR="00BD6250" w:rsidRPr="00F40C7D" w14:paraId="478D3634"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55C56AC9" w14:textId="77777777" w:rsidR="00BD6250" w:rsidRPr="00F40C7D" w:rsidRDefault="00BD6250" w:rsidP="00787634">
            <w:pPr>
              <w:jc w:val="center"/>
              <w:rPr>
                <w:color w:val="000000"/>
                <w:sz w:val="22"/>
                <w:szCs w:val="22"/>
              </w:rPr>
            </w:pPr>
            <w:r w:rsidRPr="00F40C7D">
              <w:rPr>
                <w:color w:val="000000"/>
                <w:sz w:val="22"/>
                <w:szCs w:val="22"/>
              </w:rPr>
              <w:t>3</w:t>
            </w:r>
          </w:p>
        </w:tc>
        <w:tc>
          <w:tcPr>
            <w:tcW w:w="4344" w:type="dxa"/>
            <w:tcBorders>
              <w:top w:val="nil"/>
              <w:left w:val="nil"/>
              <w:bottom w:val="single" w:sz="4" w:space="0" w:color="auto"/>
              <w:right w:val="single" w:sz="4" w:space="0" w:color="auto"/>
            </w:tcBorders>
            <w:shd w:val="clear" w:color="auto" w:fill="auto"/>
            <w:noWrap/>
            <w:vAlign w:val="center"/>
            <w:hideMark/>
          </w:tcPr>
          <w:p w14:paraId="119E71F3" w14:textId="77777777" w:rsidR="00BD6250" w:rsidRPr="00F40C7D" w:rsidRDefault="00BD6250" w:rsidP="00787634">
            <w:pPr>
              <w:rPr>
                <w:color w:val="000000"/>
                <w:sz w:val="22"/>
                <w:szCs w:val="22"/>
              </w:rPr>
            </w:pPr>
            <w:r w:rsidRPr="00F40C7D">
              <w:rPr>
                <w:color w:val="000000"/>
                <w:sz w:val="22"/>
                <w:szCs w:val="22"/>
              </w:rPr>
              <w:t>Empty height</w:t>
            </w:r>
            <w:bookmarkStart w:id="0" w:name="_GoBack"/>
            <w:bookmarkEnd w:id="0"/>
          </w:p>
        </w:tc>
        <w:tc>
          <w:tcPr>
            <w:tcW w:w="718" w:type="dxa"/>
            <w:tcBorders>
              <w:top w:val="nil"/>
              <w:left w:val="nil"/>
              <w:bottom w:val="single" w:sz="4" w:space="0" w:color="auto"/>
              <w:right w:val="single" w:sz="4" w:space="0" w:color="auto"/>
            </w:tcBorders>
            <w:shd w:val="clear" w:color="auto" w:fill="auto"/>
            <w:noWrap/>
            <w:vAlign w:val="center"/>
            <w:hideMark/>
          </w:tcPr>
          <w:p w14:paraId="068621FE" w14:textId="77777777" w:rsidR="00BD6250" w:rsidRPr="00F40C7D" w:rsidRDefault="00BD6250" w:rsidP="00787634">
            <w:pPr>
              <w:jc w:val="center"/>
              <w:rPr>
                <w:color w:val="000000"/>
                <w:sz w:val="22"/>
                <w:szCs w:val="22"/>
              </w:rPr>
            </w:pPr>
            <w:r w:rsidRPr="00F40C7D">
              <w:rPr>
                <w:color w:val="000000"/>
                <w:sz w:val="22"/>
                <w:szCs w:val="22"/>
              </w:rPr>
              <w:t>mm</w:t>
            </w:r>
          </w:p>
        </w:tc>
        <w:tc>
          <w:tcPr>
            <w:tcW w:w="2137" w:type="dxa"/>
            <w:tcBorders>
              <w:top w:val="nil"/>
              <w:left w:val="nil"/>
              <w:bottom w:val="single" w:sz="4" w:space="0" w:color="auto"/>
              <w:right w:val="single" w:sz="4" w:space="0" w:color="auto"/>
            </w:tcBorders>
            <w:shd w:val="clear" w:color="auto" w:fill="auto"/>
            <w:vAlign w:val="center"/>
            <w:hideMark/>
          </w:tcPr>
          <w:p w14:paraId="62D2AEEA" w14:textId="77777777" w:rsidR="00BD6250" w:rsidRPr="00F40C7D" w:rsidRDefault="00BD6250" w:rsidP="00787634">
            <w:pPr>
              <w:jc w:val="center"/>
              <w:rPr>
                <w:color w:val="000000"/>
                <w:sz w:val="22"/>
                <w:szCs w:val="22"/>
              </w:rPr>
            </w:pPr>
            <w:r w:rsidRPr="00F40C7D">
              <w:rPr>
                <w:color w:val="000000"/>
                <w:sz w:val="22"/>
                <w:szCs w:val="22"/>
              </w:rPr>
              <w:t>min 1400</w:t>
            </w:r>
          </w:p>
        </w:tc>
      </w:tr>
      <w:tr w:rsidR="00BD6250" w:rsidRPr="00F40C7D" w14:paraId="4579363C"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0F6531A6" w14:textId="77777777" w:rsidR="00BD6250" w:rsidRPr="00F40C7D" w:rsidRDefault="00BD6250" w:rsidP="00787634">
            <w:pPr>
              <w:jc w:val="center"/>
              <w:rPr>
                <w:color w:val="000000"/>
                <w:sz w:val="22"/>
                <w:szCs w:val="22"/>
              </w:rPr>
            </w:pPr>
            <w:r w:rsidRPr="00F40C7D">
              <w:rPr>
                <w:color w:val="000000"/>
                <w:sz w:val="22"/>
                <w:szCs w:val="22"/>
              </w:rPr>
              <w:t>4</w:t>
            </w:r>
          </w:p>
        </w:tc>
        <w:tc>
          <w:tcPr>
            <w:tcW w:w="4344" w:type="dxa"/>
            <w:tcBorders>
              <w:top w:val="nil"/>
              <w:left w:val="nil"/>
              <w:bottom w:val="single" w:sz="4" w:space="0" w:color="auto"/>
              <w:right w:val="single" w:sz="4" w:space="0" w:color="auto"/>
            </w:tcBorders>
            <w:shd w:val="clear" w:color="auto" w:fill="auto"/>
            <w:noWrap/>
            <w:vAlign w:val="center"/>
            <w:hideMark/>
          </w:tcPr>
          <w:p w14:paraId="382E6F18" w14:textId="77777777" w:rsidR="00BD6250" w:rsidRPr="00F40C7D" w:rsidRDefault="00BD6250" w:rsidP="00787634">
            <w:pPr>
              <w:rPr>
                <w:color w:val="000000"/>
                <w:sz w:val="22"/>
                <w:szCs w:val="22"/>
              </w:rPr>
            </w:pPr>
            <w:r w:rsidRPr="00F40C7D">
              <w:rPr>
                <w:color w:val="000000"/>
                <w:sz w:val="22"/>
                <w:szCs w:val="22"/>
              </w:rPr>
              <w:t>Cleaning performance</w:t>
            </w:r>
          </w:p>
        </w:tc>
        <w:tc>
          <w:tcPr>
            <w:tcW w:w="718" w:type="dxa"/>
            <w:tcBorders>
              <w:top w:val="nil"/>
              <w:left w:val="nil"/>
              <w:bottom w:val="single" w:sz="4" w:space="0" w:color="auto"/>
              <w:right w:val="single" w:sz="4" w:space="0" w:color="auto"/>
            </w:tcBorders>
            <w:shd w:val="clear" w:color="auto" w:fill="auto"/>
            <w:noWrap/>
            <w:vAlign w:val="center"/>
            <w:hideMark/>
          </w:tcPr>
          <w:p w14:paraId="6868B1A0" w14:textId="77777777" w:rsidR="00BD6250" w:rsidRPr="00F40C7D" w:rsidRDefault="00BD6250" w:rsidP="00787634">
            <w:pPr>
              <w:jc w:val="center"/>
              <w:rPr>
                <w:color w:val="000000"/>
                <w:sz w:val="22"/>
                <w:szCs w:val="22"/>
              </w:rPr>
            </w:pPr>
            <w:r w:rsidRPr="00F40C7D">
              <w:rPr>
                <w:color w:val="000000"/>
                <w:sz w:val="22"/>
                <w:szCs w:val="22"/>
              </w:rPr>
              <w:t xml:space="preserve">m²/h </w:t>
            </w:r>
          </w:p>
        </w:tc>
        <w:tc>
          <w:tcPr>
            <w:tcW w:w="2137" w:type="dxa"/>
            <w:tcBorders>
              <w:top w:val="nil"/>
              <w:left w:val="nil"/>
              <w:bottom w:val="single" w:sz="4" w:space="0" w:color="auto"/>
              <w:right w:val="single" w:sz="4" w:space="0" w:color="auto"/>
            </w:tcBorders>
            <w:shd w:val="clear" w:color="auto" w:fill="auto"/>
            <w:vAlign w:val="center"/>
            <w:hideMark/>
          </w:tcPr>
          <w:p w14:paraId="13733306" w14:textId="77777777" w:rsidR="00BD6250" w:rsidRPr="00F40C7D" w:rsidRDefault="00BD6250" w:rsidP="00787634">
            <w:pPr>
              <w:jc w:val="center"/>
              <w:rPr>
                <w:color w:val="000000"/>
                <w:sz w:val="22"/>
                <w:szCs w:val="22"/>
              </w:rPr>
            </w:pPr>
            <w:r w:rsidRPr="00F40C7D">
              <w:rPr>
                <w:color w:val="000000"/>
                <w:sz w:val="22"/>
                <w:szCs w:val="22"/>
              </w:rPr>
              <w:t>min. 22000</w:t>
            </w:r>
          </w:p>
        </w:tc>
      </w:tr>
      <w:tr w:rsidR="00BD6250" w:rsidRPr="00F40C7D" w14:paraId="6FB5D597"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56227975" w14:textId="77777777" w:rsidR="00BD6250" w:rsidRPr="00F40C7D" w:rsidRDefault="00BD6250" w:rsidP="00787634">
            <w:pPr>
              <w:jc w:val="center"/>
              <w:rPr>
                <w:color w:val="000000"/>
                <w:sz w:val="22"/>
                <w:szCs w:val="22"/>
              </w:rPr>
            </w:pPr>
            <w:r w:rsidRPr="00F40C7D">
              <w:rPr>
                <w:color w:val="000000"/>
                <w:sz w:val="22"/>
                <w:szCs w:val="22"/>
              </w:rPr>
              <w:lastRenderedPageBreak/>
              <w:t>5</w:t>
            </w:r>
          </w:p>
        </w:tc>
        <w:tc>
          <w:tcPr>
            <w:tcW w:w="4344" w:type="dxa"/>
            <w:tcBorders>
              <w:top w:val="nil"/>
              <w:left w:val="nil"/>
              <w:bottom w:val="single" w:sz="4" w:space="0" w:color="auto"/>
              <w:right w:val="single" w:sz="4" w:space="0" w:color="auto"/>
            </w:tcBorders>
            <w:shd w:val="clear" w:color="auto" w:fill="auto"/>
            <w:noWrap/>
            <w:vAlign w:val="center"/>
            <w:hideMark/>
          </w:tcPr>
          <w:p w14:paraId="039A594C" w14:textId="77777777" w:rsidR="00BD6250" w:rsidRPr="00F40C7D" w:rsidRDefault="00BD6250" w:rsidP="00787634">
            <w:pPr>
              <w:rPr>
                <w:color w:val="000000"/>
                <w:sz w:val="22"/>
                <w:szCs w:val="22"/>
              </w:rPr>
            </w:pPr>
            <w:r w:rsidRPr="00F40C7D">
              <w:rPr>
                <w:color w:val="000000"/>
                <w:sz w:val="22"/>
                <w:szCs w:val="22"/>
              </w:rPr>
              <w:t>Working speed</w:t>
            </w:r>
          </w:p>
        </w:tc>
        <w:tc>
          <w:tcPr>
            <w:tcW w:w="718" w:type="dxa"/>
            <w:tcBorders>
              <w:top w:val="nil"/>
              <w:left w:val="nil"/>
              <w:bottom w:val="single" w:sz="4" w:space="0" w:color="auto"/>
              <w:right w:val="single" w:sz="4" w:space="0" w:color="auto"/>
            </w:tcBorders>
            <w:shd w:val="clear" w:color="auto" w:fill="auto"/>
            <w:noWrap/>
            <w:vAlign w:val="center"/>
            <w:hideMark/>
          </w:tcPr>
          <w:p w14:paraId="53605947" w14:textId="77777777" w:rsidR="00BD6250" w:rsidRPr="00F40C7D" w:rsidRDefault="00BD6250" w:rsidP="00787634">
            <w:pPr>
              <w:jc w:val="center"/>
              <w:rPr>
                <w:color w:val="000000"/>
                <w:sz w:val="22"/>
                <w:szCs w:val="22"/>
              </w:rPr>
            </w:pPr>
            <w:r w:rsidRPr="00F40C7D">
              <w:rPr>
                <w:color w:val="000000"/>
                <w:sz w:val="22"/>
                <w:szCs w:val="22"/>
              </w:rPr>
              <w:t>Km/h</w:t>
            </w:r>
          </w:p>
        </w:tc>
        <w:tc>
          <w:tcPr>
            <w:tcW w:w="2137" w:type="dxa"/>
            <w:tcBorders>
              <w:top w:val="nil"/>
              <w:left w:val="nil"/>
              <w:bottom w:val="single" w:sz="4" w:space="0" w:color="auto"/>
              <w:right w:val="single" w:sz="4" w:space="0" w:color="auto"/>
            </w:tcBorders>
            <w:shd w:val="clear" w:color="auto" w:fill="auto"/>
            <w:vAlign w:val="center"/>
            <w:hideMark/>
          </w:tcPr>
          <w:p w14:paraId="324DDA20" w14:textId="77777777" w:rsidR="00BD6250" w:rsidRPr="00F40C7D" w:rsidRDefault="00BD6250" w:rsidP="00787634">
            <w:pPr>
              <w:jc w:val="center"/>
              <w:rPr>
                <w:color w:val="000000"/>
                <w:sz w:val="22"/>
                <w:szCs w:val="22"/>
              </w:rPr>
            </w:pPr>
            <w:r w:rsidRPr="00F40C7D">
              <w:rPr>
                <w:color w:val="000000"/>
                <w:sz w:val="22"/>
                <w:szCs w:val="22"/>
              </w:rPr>
              <w:t>min 10</w:t>
            </w:r>
          </w:p>
        </w:tc>
      </w:tr>
      <w:tr w:rsidR="00BD6250" w:rsidRPr="00F40C7D" w14:paraId="6E2199C9"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2DCFE523" w14:textId="77777777" w:rsidR="00BD6250" w:rsidRPr="00F40C7D" w:rsidRDefault="00BD6250" w:rsidP="00787634">
            <w:pPr>
              <w:jc w:val="center"/>
              <w:rPr>
                <w:color w:val="000000"/>
                <w:sz w:val="22"/>
                <w:szCs w:val="22"/>
              </w:rPr>
            </w:pPr>
            <w:r w:rsidRPr="00F40C7D">
              <w:rPr>
                <w:color w:val="000000"/>
                <w:sz w:val="22"/>
                <w:szCs w:val="22"/>
              </w:rPr>
              <w:t>6</w:t>
            </w:r>
          </w:p>
        </w:tc>
        <w:tc>
          <w:tcPr>
            <w:tcW w:w="4344" w:type="dxa"/>
            <w:tcBorders>
              <w:top w:val="nil"/>
              <w:left w:val="nil"/>
              <w:bottom w:val="single" w:sz="4" w:space="0" w:color="auto"/>
              <w:right w:val="single" w:sz="4" w:space="0" w:color="auto"/>
            </w:tcBorders>
            <w:shd w:val="clear" w:color="auto" w:fill="auto"/>
            <w:noWrap/>
            <w:vAlign w:val="center"/>
            <w:hideMark/>
          </w:tcPr>
          <w:p w14:paraId="1B963D1E" w14:textId="77777777" w:rsidR="00BD6250" w:rsidRPr="00F40C7D" w:rsidRDefault="00BD6250" w:rsidP="00787634">
            <w:pPr>
              <w:rPr>
                <w:color w:val="000000"/>
                <w:sz w:val="22"/>
                <w:szCs w:val="22"/>
              </w:rPr>
            </w:pPr>
            <w:r w:rsidRPr="00F40C7D">
              <w:rPr>
                <w:color w:val="000000"/>
                <w:sz w:val="22"/>
                <w:szCs w:val="22"/>
              </w:rPr>
              <w:t>Emission standard</w:t>
            </w:r>
          </w:p>
        </w:tc>
        <w:tc>
          <w:tcPr>
            <w:tcW w:w="718" w:type="dxa"/>
            <w:tcBorders>
              <w:top w:val="nil"/>
              <w:left w:val="nil"/>
              <w:bottom w:val="single" w:sz="4" w:space="0" w:color="auto"/>
              <w:right w:val="single" w:sz="4" w:space="0" w:color="auto"/>
            </w:tcBorders>
            <w:shd w:val="clear" w:color="auto" w:fill="auto"/>
            <w:noWrap/>
            <w:vAlign w:val="center"/>
            <w:hideMark/>
          </w:tcPr>
          <w:p w14:paraId="6DB373B9" w14:textId="77777777" w:rsidR="00BD6250" w:rsidRPr="00F40C7D" w:rsidRDefault="00BD6250" w:rsidP="00787634">
            <w:pPr>
              <w:jc w:val="center"/>
              <w:rPr>
                <w:color w:val="000000"/>
                <w:sz w:val="22"/>
                <w:szCs w:val="22"/>
              </w:rPr>
            </w:pPr>
            <w:r w:rsidRPr="00F40C7D">
              <w:rPr>
                <w:color w:val="000000"/>
                <w:sz w:val="22"/>
                <w:szCs w:val="22"/>
              </w:rPr>
              <w:t>stage</w:t>
            </w:r>
          </w:p>
        </w:tc>
        <w:tc>
          <w:tcPr>
            <w:tcW w:w="2137" w:type="dxa"/>
            <w:tcBorders>
              <w:top w:val="nil"/>
              <w:left w:val="nil"/>
              <w:bottom w:val="single" w:sz="4" w:space="0" w:color="auto"/>
              <w:right w:val="single" w:sz="4" w:space="0" w:color="auto"/>
            </w:tcBorders>
            <w:shd w:val="clear" w:color="auto" w:fill="auto"/>
            <w:vAlign w:val="center"/>
            <w:hideMark/>
          </w:tcPr>
          <w:p w14:paraId="186B7985" w14:textId="77777777" w:rsidR="00BD6250" w:rsidRPr="00F40C7D" w:rsidRDefault="00BD6250" w:rsidP="00787634">
            <w:pPr>
              <w:jc w:val="center"/>
              <w:rPr>
                <w:color w:val="000000"/>
                <w:sz w:val="22"/>
                <w:szCs w:val="22"/>
              </w:rPr>
            </w:pPr>
            <w:r w:rsidRPr="00F40C7D">
              <w:rPr>
                <w:color w:val="000000"/>
                <w:sz w:val="22"/>
                <w:szCs w:val="22"/>
              </w:rPr>
              <w:t>4 or 5</w:t>
            </w:r>
          </w:p>
        </w:tc>
      </w:tr>
      <w:tr w:rsidR="00BD6250" w:rsidRPr="00F40C7D" w14:paraId="5CBEB79A"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1A15B63F" w14:textId="77777777" w:rsidR="00BD6250" w:rsidRPr="00F40C7D" w:rsidRDefault="00BD6250" w:rsidP="00787634">
            <w:pPr>
              <w:jc w:val="center"/>
              <w:rPr>
                <w:color w:val="000000"/>
                <w:sz w:val="22"/>
                <w:szCs w:val="22"/>
              </w:rPr>
            </w:pPr>
            <w:r w:rsidRPr="00F40C7D">
              <w:rPr>
                <w:color w:val="000000"/>
                <w:sz w:val="22"/>
                <w:szCs w:val="22"/>
              </w:rPr>
              <w:t>7</w:t>
            </w:r>
          </w:p>
        </w:tc>
        <w:tc>
          <w:tcPr>
            <w:tcW w:w="4344" w:type="dxa"/>
            <w:tcBorders>
              <w:top w:val="nil"/>
              <w:left w:val="nil"/>
              <w:bottom w:val="single" w:sz="4" w:space="0" w:color="auto"/>
              <w:right w:val="single" w:sz="4" w:space="0" w:color="auto"/>
            </w:tcBorders>
            <w:shd w:val="clear" w:color="auto" w:fill="auto"/>
            <w:noWrap/>
            <w:vAlign w:val="center"/>
            <w:hideMark/>
          </w:tcPr>
          <w:p w14:paraId="4DFD5D09" w14:textId="77777777" w:rsidR="00BD6250" w:rsidRPr="00F40C7D" w:rsidRDefault="00BD6250" w:rsidP="00787634">
            <w:pPr>
              <w:rPr>
                <w:color w:val="000000"/>
                <w:sz w:val="22"/>
                <w:szCs w:val="22"/>
              </w:rPr>
            </w:pPr>
            <w:r w:rsidRPr="00F40C7D">
              <w:rPr>
                <w:color w:val="000000"/>
                <w:sz w:val="22"/>
                <w:szCs w:val="22"/>
              </w:rPr>
              <w:t xml:space="preserve">Working width with two side brushes </w:t>
            </w:r>
          </w:p>
        </w:tc>
        <w:tc>
          <w:tcPr>
            <w:tcW w:w="718" w:type="dxa"/>
            <w:tcBorders>
              <w:top w:val="nil"/>
              <w:left w:val="nil"/>
              <w:bottom w:val="single" w:sz="4" w:space="0" w:color="auto"/>
              <w:right w:val="single" w:sz="4" w:space="0" w:color="auto"/>
            </w:tcBorders>
            <w:shd w:val="clear" w:color="auto" w:fill="auto"/>
            <w:noWrap/>
            <w:vAlign w:val="center"/>
            <w:hideMark/>
          </w:tcPr>
          <w:p w14:paraId="0BE70D6C" w14:textId="77777777" w:rsidR="00BD6250" w:rsidRPr="00F40C7D" w:rsidRDefault="00BD6250" w:rsidP="00787634">
            <w:pPr>
              <w:jc w:val="center"/>
              <w:rPr>
                <w:color w:val="000000"/>
                <w:sz w:val="22"/>
                <w:szCs w:val="22"/>
              </w:rPr>
            </w:pPr>
            <w:r w:rsidRPr="00F40C7D">
              <w:rPr>
                <w:color w:val="000000"/>
                <w:sz w:val="22"/>
                <w:szCs w:val="22"/>
              </w:rPr>
              <w:t>mm</w:t>
            </w:r>
          </w:p>
        </w:tc>
        <w:tc>
          <w:tcPr>
            <w:tcW w:w="2137" w:type="dxa"/>
            <w:tcBorders>
              <w:top w:val="nil"/>
              <w:left w:val="nil"/>
              <w:bottom w:val="single" w:sz="4" w:space="0" w:color="auto"/>
              <w:right w:val="single" w:sz="4" w:space="0" w:color="auto"/>
            </w:tcBorders>
            <w:shd w:val="clear" w:color="auto" w:fill="auto"/>
            <w:vAlign w:val="center"/>
            <w:hideMark/>
          </w:tcPr>
          <w:p w14:paraId="39FA91F8" w14:textId="77777777" w:rsidR="00BD6250" w:rsidRPr="00F40C7D" w:rsidRDefault="00BD6250" w:rsidP="00787634">
            <w:pPr>
              <w:jc w:val="center"/>
              <w:rPr>
                <w:color w:val="000000"/>
                <w:sz w:val="22"/>
                <w:szCs w:val="22"/>
              </w:rPr>
            </w:pPr>
            <w:r w:rsidRPr="00F40C7D">
              <w:rPr>
                <w:color w:val="000000"/>
                <w:sz w:val="22"/>
                <w:szCs w:val="22"/>
              </w:rPr>
              <w:t>min. 1400</w:t>
            </w:r>
          </w:p>
        </w:tc>
      </w:tr>
      <w:tr w:rsidR="00BD6250" w:rsidRPr="00F40C7D" w14:paraId="60D768CF"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1B9666FD" w14:textId="77777777" w:rsidR="00BD6250" w:rsidRPr="00F40C7D" w:rsidRDefault="00BD6250" w:rsidP="00787634">
            <w:pPr>
              <w:jc w:val="center"/>
              <w:rPr>
                <w:color w:val="000000"/>
                <w:sz w:val="22"/>
                <w:szCs w:val="22"/>
              </w:rPr>
            </w:pPr>
            <w:r w:rsidRPr="00F40C7D">
              <w:rPr>
                <w:color w:val="000000"/>
                <w:sz w:val="22"/>
                <w:szCs w:val="22"/>
              </w:rPr>
              <w:t>8</w:t>
            </w:r>
          </w:p>
        </w:tc>
        <w:tc>
          <w:tcPr>
            <w:tcW w:w="4344" w:type="dxa"/>
            <w:tcBorders>
              <w:top w:val="nil"/>
              <w:left w:val="nil"/>
              <w:bottom w:val="single" w:sz="4" w:space="0" w:color="auto"/>
              <w:right w:val="single" w:sz="4" w:space="0" w:color="auto"/>
            </w:tcBorders>
            <w:shd w:val="clear" w:color="auto" w:fill="auto"/>
            <w:noWrap/>
            <w:vAlign w:val="center"/>
            <w:hideMark/>
          </w:tcPr>
          <w:p w14:paraId="73F9BBCB" w14:textId="77777777" w:rsidR="00BD6250" w:rsidRPr="00F40C7D" w:rsidRDefault="00BD6250" w:rsidP="00787634">
            <w:pPr>
              <w:rPr>
                <w:color w:val="000000"/>
                <w:sz w:val="22"/>
                <w:szCs w:val="22"/>
              </w:rPr>
            </w:pPr>
            <w:r w:rsidRPr="00F40C7D">
              <w:rPr>
                <w:color w:val="000000"/>
                <w:sz w:val="22"/>
                <w:szCs w:val="22"/>
              </w:rPr>
              <w:t>Climbing ability</w:t>
            </w:r>
          </w:p>
        </w:tc>
        <w:tc>
          <w:tcPr>
            <w:tcW w:w="718" w:type="dxa"/>
            <w:tcBorders>
              <w:top w:val="nil"/>
              <w:left w:val="nil"/>
              <w:bottom w:val="single" w:sz="4" w:space="0" w:color="auto"/>
              <w:right w:val="single" w:sz="4" w:space="0" w:color="auto"/>
            </w:tcBorders>
            <w:shd w:val="clear" w:color="auto" w:fill="auto"/>
            <w:noWrap/>
            <w:vAlign w:val="center"/>
            <w:hideMark/>
          </w:tcPr>
          <w:p w14:paraId="4EA64A50" w14:textId="77777777" w:rsidR="00BD6250" w:rsidRPr="00F40C7D" w:rsidRDefault="00BD6250" w:rsidP="00787634">
            <w:pPr>
              <w:jc w:val="center"/>
              <w:rPr>
                <w:color w:val="000000"/>
                <w:sz w:val="22"/>
                <w:szCs w:val="22"/>
              </w:rPr>
            </w:pPr>
            <w:r w:rsidRPr="00F40C7D">
              <w:rPr>
                <w:color w:val="000000"/>
                <w:sz w:val="22"/>
                <w:szCs w:val="22"/>
              </w:rPr>
              <w:t>%</w:t>
            </w:r>
          </w:p>
        </w:tc>
        <w:tc>
          <w:tcPr>
            <w:tcW w:w="2137" w:type="dxa"/>
            <w:tcBorders>
              <w:top w:val="nil"/>
              <w:left w:val="nil"/>
              <w:bottom w:val="single" w:sz="4" w:space="0" w:color="auto"/>
              <w:right w:val="single" w:sz="4" w:space="0" w:color="auto"/>
            </w:tcBorders>
            <w:shd w:val="clear" w:color="auto" w:fill="auto"/>
            <w:vAlign w:val="center"/>
            <w:hideMark/>
          </w:tcPr>
          <w:p w14:paraId="5C7DCABC" w14:textId="77777777" w:rsidR="00BD6250" w:rsidRPr="00F40C7D" w:rsidRDefault="00BD6250" w:rsidP="00787634">
            <w:pPr>
              <w:jc w:val="center"/>
              <w:rPr>
                <w:color w:val="000000"/>
                <w:sz w:val="22"/>
                <w:szCs w:val="22"/>
              </w:rPr>
            </w:pPr>
            <w:r w:rsidRPr="00F40C7D">
              <w:rPr>
                <w:color w:val="000000"/>
                <w:sz w:val="22"/>
                <w:szCs w:val="22"/>
              </w:rPr>
              <w:t>min. 25</w:t>
            </w:r>
          </w:p>
        </w:tc>
      </w:tr>
      <w:tr w:rsidR="00BD6250" w:rsidRPr="00F40C7D" w14:paraId="749DFA97"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42DCB739" w14:textId="77777777" w:rsidR="00BD6250" w:rsidRPr="00F40C7D" w:rsidRDefault="00BD6250" w:rsidP="00787634">
            <w:pPr>
              <w:jc w:val="center"/>
              <w:rPr>
                <w:color w:val="000000"/>
                <w:sz w:val="22"/>
                <w:szCs w:val="22"/>
              </w:rPr>
            </w:pPr>
            <w:r w:rsidRPr="00F40C7D">
              <w:rPr>
                <w:color w:val="000000"/>
                <w:sz w:val="22"/>
                <w:szCs w:val="22"/>
              </w:rPr>
              <w:t>9</w:t>
            </w:r>
          </w:p>
        </w:tc>
        <w:tc>
          <w:tcPr>
            <w:tcW w:w="4344" w:type="dxa"/>
            <w:tcBorders>
              <w:top w:val="nil"/>
              <w:left w:val="nil"/>
              <w:bottom w:val="single" w:sz="4" w:space="0" w:color="auto"/>
              <w:right w:val="single" w:sz="4" w:space="0" w:color="auto"/>
            </w:tcBorders>
            <w:shd w:val="clear" w:color="auto" w:fill="auto"/>
            <w:noWrap/>
            <w:vAlign w:val="center"/>
            <w:hideMark/>
          </w:tcPr>
          <w:p w14:paraId="286DE05F" w14:textId="77777777" w:rsidR="00BD6250" w:rsidRPr="00F40C7D" w:rsidRDefault="00BD6250" w:rsidP="00787634">
            <w:pPr>
              <w:rPr>
                <w:color w:val="000000"/>
                <w:sz w:val="22"/>
                <w:szCs w:val="22"/>
              </w:rPr>
            </w:pPr>
            <w:r w:rsidRPr="00F40C7D">
              <w:rPr>
                <w:color w:val="000000"/>
                <w:sz w:val="22"/>
                <w:szCs w:val="22"/>
              </w:rPr>
              <w:t>Drive type</w:t>
            </w:r>
          </w:p>
        </w:tc>
        <w:tc>
          <w:tcPr>
            <w:tcW w:w="2855" w:type="dxa"/>
            <w:gridSpan w:val="2"/>
            <w:tcBorders>
              <w:top w:val="single" w:sz="4" w:space="0" w:color="auto"/>
              <w:left w:val="nil"/>
              <w:bottom w:val="single" w:sz="4" w:space="0" w:color="auto"/>
              <w:right w:val="single" w:sz="4" w:space="0" w:color="000000"/>
            </w:tcBorders>
            <w:shd w:val="clear" w:color="auto" w:fill="auto"/>
            <w:vAlign w:val="center"/>
            <w:hideMark/>
          </w:tcPr>
          <w:p w14:paraId="1A456E1C" w14:textId="77777777" w:rsidR="00BD6250" w:rsidRPr="00F40C7D" w:rsidRDefault="00BD6250" w:rsidP="00787634">
            <w:pPr>
              <w:jc w:val="center"/>
              <w:rPr>
                <w:color w:val="000000"/>
                <w:sz w:val="22"/>
                <w:szCs w:val="22"/>
              </w:rPr>
            </w:pPr>
            <w:r w:rsidRPr="00F40C7D">
              <w:rPr>
                <w:color w:val="000000"/>
                <w:sz w:val="22"/>
                <w:szCs w:val="22"/>
              </w:rPr>
              <w:t>Diesel</w:t>
            </w:r>
          </w:p>
        </w:tc>
      </w:tr>
      <w:tr w:rsidR="00BD6250" w:rsidRPr="00F40C7D" w14:paraId="14CE7989" w14:textId="77777777" w:rsidTr="00BD6250">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6BA36B90" w14:textId="77777777" w:rsidR="00BD6250" w:rsidRPr="00F40C7D" w:rsidRDefault="00BD6250" w:rsidP="00787634">
            <w:pPr>
              <w:jc w:val="center"/>
              <w:rPr>
                <w:color w:val="000000"/>
                <w:sz w:val="22"/>
                <w:szCs w:val="22"/>
              </w:rPr>
            </w:pPr>
            <w:r w:rsidRPr="00F40C7D">
              <w:rPr>
                <w:color w:val="000000"/>
                <w:sz w:val="22"/>
                <w:szCs w:val="22"/>
              </w:rPr>
              <w:t>10</w:t>
            </w:r>
          </w:p>
        </w:tc>
        <w:tc>
          <w:tcPr>
            <w:tcW w:w="7199"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626520" w14:textId="77777777" w:rsidR="00BD6250" w:rsidRPr="00F40C7D" w:rsidRDefault="00BD6250" w:rsidP="00787634">
            <w:pPr>
              <w:rPr>
                <w:color w:val="000000"/>
                <w:sz w:val="22"/>
                <w:szCs w:val="22"/>
              </w:rPr>
            </w:pPr>
            <w:r w:rsidRPr="00F40C7D">
              <w:rPr>
                <w:color w:val="000000"/>
                <w:sz w:val="22"/>
                <w:szCs w:val="22"/>
              </w:rPr>
              <w:t>Possibility of installation of additional equipment</w:t>
            </w:r>
          </w:p>
        </w:tc>
      </w:tr>
    </w:tbl>
    <w:p w14:paraId="222730EC" w14:textId="410CB763" w:rsidR="001442EC" w:rsidRPr="00BD6250" w:rsidRDefault="001442EC" w:rsidP="003568C0">
      <w:pPr>
        <w:pStyle w:val="Blockquote"/>
        <w:spacing w:before="0" w:after="0"/>
        <w:jc w:val="both"/>
        <w:rPr>
          <w:sz w:val="22"/>
          <w:szCs w:val="22"/>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B86292">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B0B9BF" w14:textId="5A831EE1" w:rsidR="00B9793F"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334848B9" w14:textId="7A81FF68" w:rsidR="00B9793F" w:rsidRPr="00936D1E" w:rsidRDefault="00B9793F" w:rsidP="00936D1E">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06A">
        <w:rPr>
          <w:rStyle w:val="normaltextrun"/>
          <w:sz w:val="22"/>
          <w:szCs w:val="22"/>
          <w:lang w:val="en-GB"/>
        </w:rPr>
        <w:t>The legal basis of this procedure is Regulation</w:t>
      </w:r>
      <w:r w:rsidRPr="00D8306A">
        <w:rPr>
          <w:rStyle w:val="normaltextrun"/>
          <w:bCs/>
          <w:sz w:val="22"/>
          <w:szCs w:val="22"/>
          <w:lang w:val="en-GB"/>
        </w:rPr>
        <w:t> </w:t>
      </w:r>
      <w:r w:rsidRPr="00D8306A">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E454ED">
        <w:rPr>
          <w:rStyle w:val="normaltextrun"/>
          <w:sz w:val="22"/>
          <w:szCs w:val="22"/>
          <w:lang w:val="en-GB"/>
        </w:rPr>
        <w:t>DCI</w:t>
      </w:r>
      <w:r w:rsidR="00D8306A" w:rsidRPr="00D8306A">
        <w:rPr>
          <w:rStyle w:val="normaltextrun"/>
          <w:sz w:val="22"/>
          <w:szCs w:val="22"/>
          <w:lang w:val="en-GB"/>
        </w:rPr>
        <w:t>.</w:t>
      </w:r>
      <w:r w:rsidRPr="00F72244">
        <w:rPr>
          <w:rStyle w:val="normaltextrun"/>
          <w:sz w:val="22"/>
          <w:szCs w:val="22"/>
          <w:lang w:val="en-GB"/>
        </w:rPr>
        <w:t> </w:t>
      </w:r>
      <w:r w:rsidRPr="00D8306A">
        <w:rPr>
          <w:rStyle w:val="normaltextrun"/>
          <w:sz w:val="22"/>
          <w:szCs w:val="22"/>
          <w:lang w:val="en-GB"/>
        </w:rPr>
        <w:t>See Annex A2 of the practical guide.</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69DB781"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7C417B">
        <w:rPr>
          <w:rStyle w:val="normaltextrun"/>
          <w:sz w:val="22"/>
          <w:szCs w:val="22"/>
          <w:lang w:val="en-GB"/>
        </w:rPr>
        <w:t>Participation is open to all </w:t>
      </w:r>
      <w:r w:rsidRPr="007C417B">
        <w:rPr>
          <w:rStyle w:val="normaltextrun"/>
          <w:sz w:val="22"/>
          <w:szCs w:val="22"/>
          <w:lang w:val="en-IE"/>
        </w:rPr>
        <w:t>natural persons who are nationals of and </w:t>
      </w:r>
      <w:r w:rsidRPr="007C417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7C417B">
        <w:rPr>
          <w:rStyle w:val="normaltextrun"/>
          <w:sz w:val="22"/>
          <w:szCs w:val="22"/>
          <w:shd w:val="clear" w:color="auto" w:fill="C0C0C0"/>
          <w:lang w:val="en-GB"/>
        </w:rPr>
        <w:t xml:space="preserve"> </w:t>
      </w:r>
      <w:r w:rsidRPr="00936D1E">
        <w:rPr>
          <w:rStyle w:val="normaltextrun"/>
          <w:sz w:val="22"/>
          <w:szCs w:val="22"/>
          <w:lang w:val="en-GB"/>
        </w:rPr>
        <w:t>under </w:t>
      </w:r>
      <w:r w:rsidRPr="00936D1E">
        <w:rPr>
          <w:rStyle w:val="normaltextrun"/>
          <w:sz w:val="22"/>
          <w:szCs w:val="22"/>
          <w:lang w:val="en-IE"/>
        </w:rPr>
        <w:t>Article 8 of Regulation </w:t>
      </w:r>
      <w:r w:rsidRPr="00936D1E">
        <w:rPr>
          <w:rStyle w:val="normaltextrun"/>
          <w:sz w:val="22"/>
          <w:szCs w:val="22"/>
          <w:lang w:val="en-GB"/>
        </w:rPr>
        <w:t>(EU) No 236/2014 </w:t>
      </w:r>
      <w:r w:rsidRPr="00936D1E">
        <w:rPr>
          <w:rStyle w:val="normaltextrun"/>
          <w:sz w:val="22"/>
          <w:szCs w:val="22"/>
          <w:lang w:val="en-IE"/>
        </w:rPr>
        <w:t>establishing common rules and procedures for the implementation of the Union's instruments for external action (CIR) </w:t>
      </w:r>
      <w:r w:rsidRPr="00936D1E">
        <w:rPr>
          <w:rStyle w:val="normaltextrun"/>
          <w:sz w:val="22"/>
          <w:szCs w:val="22"/>
          <w:lang w:val="en-GB"/>
        </w:rPr>
        <w:t>for the applicable instrument under which the contract is financed</w:t>
      </w:r>
      <w:r w:rsidRPr="00936D1E">
        <w:rPr>
          <w:rStyle w:val="normaltextrun"/>
          <w:sz w:val="22"/>
          <w:szCs w:val="22"/>
          <w:lang w:val="en-IE"/>
        </w:rPr>
        <w:t>. </w:t>
      </w:r>
    </w:p>
    <w:p w14:paraId="7B95C439"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936D1E">
        <w:rPr>
          <w:rStyle w:val="normaltextrun"/>
          <w:sz w:val="22"/>
          <w:szCs w:val="22"/>
          <w:lang w:val="en-GB"/>
        </w:rPr>
        <w:t>Participation is also open to international organisations.</w:t>
      </w:r>
    </w:p>
    <w:p w14:paraId="3B95C248" w14:textId="77777777" w:rsidR="00B9793F" w:rsidRPr="007C417B" w:rsidRDefault="00BD69EF" w:rsidP="00B9793F">
      <w:pPr>
        <w:ind w:left="426"/>
        <w:jc w:val="both"/>
        <w:rPr>
          <w:sz w:val="22"/>
          <w:szCs w:val="22"/>
          <w:lang w:val="en-GB"/>
        </w:rPr>
      </w:pPr>
      <w:r w:rsidRPr="007C417B">
        <w:rPr>
          <w:sz w:val="22"/>
          <w:szCs w:val="22"/>
          <w:lang w:val="en-GB"/>
        </w:rPr>
        <w:t xml:space="preserve">Participation </w:t>
      </w:r>
      <w:r w:rsidR="00B9793F" w:rsidRPr="007C417B">
        <w:rPr>
          <w:sz w:val="22"/>
          <w:szCs w:val="22"/>
          <w:lang w:val="en-GB"/>
        </w:rPr>
        <w:t>financed by the European Instrument for Democracy and Human Rights (EIDHR) and the Instrument contributing to Stability and Peace (IcSP)</w:t>
      </w:r>
      <w:r w:rsidR="00B9793F" w:rsidRPr="007C417B">
        <w:rPr>
          <w:rStyle w:val="FootnoteReference"/>
          <w:sz w:val="22"/>
          <w:szCs w:val="22"/>
          <w:lang w:val="en-GB"/>
        </w:rPr>
        <w:footnoteReference w:id="1"/>
      </w:r>
      <w:r w:rsidR="00B9793F" w:rsidRPr="007C417B">
        <w:rPr>
          <w:sz w:val="22"/>
          <w:szCs w:val="22"/>
          <w:lang w:val="en-GB"/>
        </w:rPr>
        <w:t xml:space="preserve"> is fully untied</w:t>
      </w:r>
      <w:r w:rsidR="00B9793F" w:rsidRPr="007C417B">
        <w:rPr>
          <w:rStyle w:val="FootnoteReference"/>
          <w:sz w:val="22"/>
          <w:szCs w:val="22"/>
        </w:rPr>
        <w:footnoteReference w:id="2"/>
      </w:r>
      <w:r w:rsidR="00B9793F" w:rsidRPr="007C417B">
        <w:rPr>
          <w:sz w:val="22"/>
          <w:szCs w:val="22"/>
          <w:lang w:val="en-GB"/>
        </w:rPr>
        <w:t xml:space="preserve">. </w:t>
      </w:r>
    </w:p>
    <w:p w14:paraId="38DF9256" w14:textId="1E5C7E8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lastRenderedPageBreak/>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B86292">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5263BA03" w:rsidR="006F5FD0" w:rsidRPr="00717BE5" w:rsidRDefault="00395946" w:rsidP="00717BE5">
      <w:pPr>
        <w:pStyle w:val="Blockquote"/>
        <w:jc w:val="both"/>
        <w:rPr>
          <w:sz w:val="22"/>
          <w:szCs w:val="22"/>
          <w:lang w:val="en-GB"/>
        </w:rPr>
      </w:pPr>
      <w:r w:rsidRPr="00395946">
        <w:rPr>
          <w:sz w:val="22"/>
          <w:szCs w:val="22"/>
          <w:lang w:val="en-GB"/>
        </w:rPr>
        <w:t>18</w:t>
      </w:r>
      <w:r w:rsidR="00717BE5" w:rsidRPr="00395946">
        <w:rPr>
          <w:sz w:val="22"/>
          <w:szCs w:val="22"/>
          <w:lang w:val="en-GB"/>
        </w:rPr>
        <w:t xml:space="preserve"> </w:t>
      </w:r>
      <w:r w:rsidRPr="00395946">
        <w:rPr>
          <w:sz w:val="22"/>
          <w:szCs w:val="22"/>
          <w:lang w:val="en-GB"/>
        </w:rPr>
        <w:t xml:space="preserve">August </w:t>
      </w:r>
      <w:r w:rsidR="00717BE5" w:rsidRPr="00395946">
        <w:rPr>
          <w:sz w:val="22"/>
          <w:szCs w:val="22"/>
          <w:lang w:val="en-GB"/>
        </w:rPr>
        <w:t>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2B8735D1" w:rsidR="006F5FD0" w:rsidRPr="00717BE5" w:rsidRDefault="00717BE5" w:rsidP="00571687">
      <w:pPr>
        <w:pStyle w:val="Blockquote"/>
        <w:jc w:val="both"/>
        <w:rPr>
          <w:i/>
          <w:sz w:val="22"/>
          <w:szCs w:val="22"/>
        </w:rPr>
      </w:pPr>
      <w:r w:rsidRPr="00717BE5">
        <w:rPr>
          <w:rStyle w:val="Emphasis"/>
          <w:i w:val="0"/>
          <w:sz w:val="22"/>
          <w:szCs w:val="22"/>
          <w:lang w:val="en-GB"/>
        </w:rPr>
        <w:t xml:space="preserve">The implementation period of the tasks shall run from the date the contract enters into force within </w:t>
      </w:r>
      <w:r w:rsidR="002354E6">
        <w:rPr>
          <w:rStyle w:val="Emphasis"/>
          <w:i w:val="0"/>
          <w:sz w:val="22"/>
          <w:szCs w:val="22"/>
          <w:lang w:val="en-GB"/>
        </w:rPr>
        <w:t>up to 6 months</w:t>
      </w:r>
      <w:r w:rsidRPr="00717BE5">
        <w:rPr>
          <w:rStyle w:val="Emphasis"/>
          <w:i w:val="0"/>
          <w:sz w:val="22"/>
          <w:szCs w:val="22"/>
          <w:lang w:val="en-GB"/>
        </w:rPr>
        <w:t>.</w:t>
      </w:r>
    </w:p>
    <w:p w14:paraId="29CC7DD8" w14:textId="77777777" w:rsidR="006F5FD0" w:rsidRPr="00B33EE6" w:rsidRDefault="00B86292">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lastRenderedPageBreak/>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712764E9" w14:textId="77777777" w:rsidR="006F5FD0" w:rsidRPr="003F25D6" w:rsidRDefault="006F5FD0" w:rsidP="003F25D6">
      <w:pPr>
        <w:pStyle w:val="Blockquote"/>
        <w:ind w:left="357" w:right="357"/>
        <w:jc w:val="both"/>
        <w:rPr>
          <w:sz w:val="22"/>
          <w:szCs w:val="22"/>
          <w:lang w:val="en-GB"/>
        </w:rPr>
      </w:pPr>
      <w:r w:rsidRPr="003F25D6">
        <w:rPr>
          <w:sz w:val="22"/>
          <w:szCs w:val="22"/>
          <w:lang w:val="en-GB"/>
        </w:rPr>
        <w:t xml:space="preserve">The objective of this criterion is to examine whether or not the </w:t>
      </w:r>
      <w:r w:rsidR="005639EC" w:rsidRPr="003F25D6">
        <w:rPr>
          <w:sz w:val="22"/>
          <w:szCs w:val="22"/>
          <w:lang w:val="en-GB"/>
        </w:rPr>
        <w:t>tenderer</w:t>
      </w:r>
      <w:r w:rsidRPr="003F25D6">
        <w:rPr>
          <w:sz w:val="22"/>
          <w:szCs w:val="22"/>
          <w:lang w:val="en-GB"/>
        </w:rPr>
        <w:t xml:space="preserve"> (i</w:t>
      </w:r>
      <w:r w:rsidR="00235A71" w:rsidRPr="003F25D6">
        <w:rPr>
          <w:sz w:val="22"/>
          <w:szCs w:val="22"/>
          <w:lang w:val="en-GB"/>
        </w:rPr>
        <w:t>.</w:t>
      </w:r>
      <w:r w:rsidRPr="003F25D6">
        <w:rPr>
          <w:sz w:val="22"/>
          <w:szCs w:val="22"/>
          <w:lang w:val="en-GB"/>
        </w:rPr>
        <w:t>e</w:t>
      </w:r>
      <w:r w:rsidR="00235A71" w:rsidRPr="003F25D6">
        <w:rPr>
          <w:sz w:val="22"/>
          <w:szCs w:val="22"/>
          <w:lang w:val="en-GB"/>
        </w:rPr>
        <w:t>.</w:t>
      </w:r>
      <w:r w:rsidRPr="003F25D6">
        <w:rPr>
          <w:sz w:val="22"/>
          <w:szCs w:val="22"/>
          <w:lang w:val="en-GB"/>
        </w:rPr>
        <w:t xml:space="preserve"> the consortium as a whole, in the case of a </w:t>
      </w:r>
      <w:r w:rsidR="005639EC" w:rsidRPr="003F25D6">
        <w:rPr>
          <w:sz w:val="22"/>
          <w:szCs w:val="22"/>
          <w:lang w:val="en-GB"/>
        </w:rPr>
        <w:t>tender</w:t>
      </w:r>
      <w:r w:rsidRPr="003F25D6">
        <w:rPr>
          <w:sz w:val="22"/>
          <w:szCs w:val="22"/>
          <w:lang w:val="en-GB"/>
        </w:rPr>
        <w:t xml:space="preserve"> from a consortium):</w:t>
      </w:r>
    </w:p>
    <w:p w14:paraId="0F573BEE" w14:textId="77777777" w:rsidR="006F5FD0" w:rsidRPr="003F25D6" w:rsidRDefault="006F5FD0" w:rsidP="003F25D6">
      <w:pPr>
        <w:pStyle w:val="Blockquote"/>
        <w:numPr>
          <w:ilvl w:val="0"/>
          <w:numId w:val="34"/>
        </w:numPr>
        <w:tabs>
          <w:tab w:val="clear" w:pos="360"/>
          <w:tab w:val="num" w:pos="720"/>
        </w:tabs>
        <w:ind w:left="714" w:right="357" w:hanging="357"/>
        <w:jc w:val="both"/>
        <w:rPr>
          <w:sz w:val="22"/>
          <w:szCs w:val="22"/>
          <w:lang w:val="en-GB"/>
        </w:rPr>
      </w:pPr>
      <w:r w:rsidRPr="003F25D6">
        <w:rPr>
          <w:sz w:val="22"/>
          <w:szCs w:val="22"/>
          <w:lang w:val="en-GB"/>
        </w:rPr>
        <w:t xml:space="preserve">will not be economically dependent on the </w:t>
      </w:r>
      <w:r w:rsidR="00513F0F" w:rsidRPr="003F25D6">
        <w:rPr>
          <w:sz w:val="22"/>
          <w:szCs w:val="22"/>
          <w:lang w:val="en-GB"/>
        </w:rPr>
        <w:t>c</w:t>
      </w:r>
      <w:r w:rsidRPr="003F25D6">
        <w:rPr>
          <w:sz w:val="22"/>
          <w:szCs w:val="22"/>
          <w:lang w:val="en-GB"/>
        </w:rPr>
        <w:t xml:space="preserve">ontracting </w:t>
      </w:r>
      <w:r w:rsidR="00513F0F" w:rsidRPr="003F25D6">
        <w:rPr>
          <w:sz w:val="22"/>
          <w:szCs w:val="22"/>
          <w:lang w:val="en-GB"/>
        </w:rPr>
        <w:t>a</w:t>
      </w:r>
      <w:r w:rsidRPr="003F25D6">
        <w:rPr>
          <w:sz w:val="22"/>
          <w:szCs w:val="22"/>
          <w:lang w:val="en-GB"/>
        </w:rPr>
        <w:t>uthority in the event that the contract is awarded to it; and</w:t>
      </w:r>
    </w:p>
    <w:p w14:paraId="20A2C18D" w14:textId="77777777" w:rsidR="006F5FD0" w:rsidRPr="003F25D6" w:rsidRDefault="006F5FD0" w:rsidP="003F25D6">
      <w:pPr>
        <w:pStyle w:val="Blockquote"/>
        <w:numPr>
          <w:ilvl w:val="0"/>
          <w:numId w:val="35"/>
        </w:numPr>
        <w:tabs>
          <w:tab w:val="clear" w:pos="360"/>
          <w:tab w:val="num" w:pos="720"/>
        </w:tabs>
        <w:ind w:left="720"/>
        <w:jc w:val="both"/>
        <w:rPr>
          <w:sz w:val="22"/>
          <w:szCs w:val="22"/>
          <w:lang w:val="en-GB"/>
        </w:rPr>
      </w:pPr>
      <w:r w:rsidRPr="003F25D6">
        <w:rPr>
          <w:sz w:val="22"/>
          <w:szCs w:val="22"/>
          <w:lang w:val="en-GB"/>
        </w:rPr>
        <w:t>has sufficient financial stability to handle the proposed contract.</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r>
        <w:rPr>
          <w:sz w:val="22"/>
          <w:szCs w:val="22"/>
          <w:lang w:val="en-GB"/>
        </w:rPr>
        <w:t xml:space="preserve">at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64B10A94"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r w:rsidRPr="003F25D6">
        <w:rPr>
          <w:sz w:val="22"/>
          <w:szCs w:val="22"/>
          <w:lang w:val="en-GB"/>
        </w:rPr>
        <w:t xml:space="preserve">the </w:t>
      </w:r>
      <w:r w:rsidR="00994EA3" w:rsidRPr="003F25D6">
        <w:rPr>
          <w:sz w:val="22"/>
          <w:szCs w:val="22"/>
          <w:lang w:val="en-GB"/>
        </w:rPr>
        <w:t>tenderer</w:t>
      </w:r>
      <w:r w:rsidRPr="003F25D6">
        <w:rPr>
          <w:sz w:val="22"/>
          <w:szCs w:val="22"/>
          <w:lang w:val="en-GB"/>
        </w:rPr>
        <w:t xml:space="preserve"> has </w:t>
      </w:r>
      <w:r w:rsidR="00E81C0B" w:rsidRPr="00287F38">
        <w:rPr>
          <w:sz w:val="22"/>
          <w:szCs w:val="22"/>
          <w:lang w:val="en-GB"/>
        </w:rPr>
        <w:t>delivered supplies</w:t>
      </w:r>
      <w:r w:rsidR="001661F7" w:rsidRPr="00287F38">
        <w:rPr>
          <w:sz w:val="22"/>
          <w:szCs w:val="22"/>
          <w:lang w:val="en-GB"/>
        </w:rPr>
        <w:t xml:space="preserve"> under </w:t>
      </w:r>
      <w:r w:rsidR="00933137" w:rsidRPr="00287F38">
        <w:rPr>
          <w:sz w:val="22"/>
          <w:szCs w:val="22"/>
          <w:lang w:val="en-GB"/>
        </w:rPr>
        <w:t xml:space="preserve">at least </w:t>
      </w:r>
      <w:r w:rsidR="00087F00" w:rsidRPr="00287F38">
        <w:rPr>
          <w:sz w:val="22"/>
          <w:szCs w:val="22"/>
          <w:lang w:val="en-GB"/>
        </w:rPr>
        <w:t>2</w:t>
      </w:r>
      <w:r w:rsidRPr="00287F38">
        <w:rPr>
          <w:sz w:val="22"/>
          <w:szCs w:val="22"/>
          <w:lang w:val="en-GB"/>
        </w:rPr>
        <w:t xml:space="preserve"> </w:t>
      </w:r>
      <w:r w:rsidR="001661F7" w:rsidRPr="00287F38">
        <w:rPr>
          <w:sz w:val="22"/>
          <w:szCs w:val="22"/>
          <w:lang w:val="en-GB"/>
        </w:rPr>
        <w:t>contract</w:t>
      </w:r>
      <w:r w:rsidR="00087F00" w:rsidRPr="00287F38">
        <w:rPr>
          <w:sz w:val="22"/>
          <w:szCs w:val="22"/>
          <w:lang w:val="en-GB"/>
        </w:rPr>
        <w:t>s</w:t>
      </w:r>
      <w:r w:rsidR="001661F7" w:rsidRPr="00287F38">
        <w:rPr>
          <w:sz w:val="22"/>
          <w:szCs w:val="22"/>
          <w:lang w:val="en-GB"/>
        </w:rPr>
        <w:t xml:space="preserve"> </w:t>
      </w:r>
      <w:r w:rsidRPr="00287F38">
        <w:rPr>
          <w:sz w:val="22"/>
          <w:szCs w:val="22"/>
          <w:lang w:val="en-GB"/>
        </w:rPr>
        <w:t xml:space="preserve">with a budget of at least </w:t>
      </w:r>
      <w:r w:rsidR="00B944F2" w:rsidRPr="00287F38">
        <w:rPr>
          <w:sz w:val="22"/>
          <w:szCs w:val="22"/>
          <w:lang w:val="en-GB"/>
        </w:rPr>
        <w:t>that of this contract</w:t>
      </w:r>
      <w:r w:rsidRPr="00287F38">
        <w:rPr>
          <w:sz w:val="22"/>
          <w:szCs w:val="22"/>
          <w:lang w:val="en-GB"/>
        </w:rPr>
        <w:t xml:space="preserve"> in </w:t>
      </w:r>
      <w:r w:rsidR="00EC0522" w:rsidRPr="00287F38">
        <w:rPr>
          <w:sz w:val="22"/>
          <w:szCs w:val="22"/>
          <w:lang w:val="en-GB"/>
        </w:rPr>
        <w:t>equipment</w:t>
      </w:r>
      <w:r w:rsidR="001661F7" w:rsidRPr="00287F38">
        <w:rPr>
          <w:sz w:val="22"/>
          <w:szCs w:val="22"/>
          <w:lang w:val="en-GB"/>
        </w:rPr>
        <w:t xml:space="preserve"> which was</w:t>
      </w:r>
      <w:r w:rsidR="00235A71" w:rsidRPr="00287F38">
        <w:rPr>
          <w:sz w:val="22"/>
          <w:szCs w:val="22"/>
          <w:lang w:val="en-GB"/>
        </w:rPr>
        <w:t xml:space="preserve"> </w:t>
      </w:r>
      <w:r w:rsidR="001661F7" w:rsidRPr="00287F38">
        <w:rPr>
          <w:sz w:val="22"/>
          <w:szCs w:val="22"/>
          <w:lang w:val="en-GB"/>
        </w:rPr>
        <w:t xml:space="preserve">implemented at any moment </w:t>
      </w:r>
      <w:r w:rsidR="003F25D6" w:rsidRPr="00287F38">
        <w:rPr>
          <w:sz w:val="22"/>
          <w:szCs w:val="22"/>
          <w:lang w:val="en-GB"/>
        </w:rPr>
        <w:t xml:space="preserve">during the following period: </w:t>
      </w:r>
      <w:r w:rsidR="0013658B" w:rsidRPr="00287F38">
        <w:rPr>
          <w:sz w:val="22"/>
          <w:szCs w:val="22"/>
          <w:lang w:val="en-GB"/>
        </w:rPr>
        <w:t>31.05.2018-31.05</w:t>
      </w:r>
      <w:r w:rsidR="003F25D6" w:rsidRPr="00287F38">
        <w:rPr>
          <w:sz w:val="22"/>
          <w:szCs w:val="22"/>
          <w:lang w:val="en-GB"/>
        </w:rPr>
        <w:t>.2023</w:t>
      </w:r>
      <w:r w:rsidR="001661F7" w:rsidRPr="00287F38">
        <w:rPr>
          <w:sz w:val="22"/>
          <w:szCs w:val="22"/>
          <w:lang w:val="en-GB"/>
        </w:rPr>
        <w:t>.</w:t>
      </w:r>
    </w:p>
    <w:p w14:paraId="0595CF12" w14:textId="43918942" w:rsidR="00087F00" w:rsidRDefault="00AF32F0" w:rsidP="005855E8">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r w:rsidR="00087F00" w:rsidRPr="00CB2A5B">
        <w:rPr>
          <w:sz w:val="22"/>
          <w:szCs w:val="22"/>
          <w:lang w:val="en-GB"/>
        </w:rPr>
        <w:t>This portion will have to be supported by documentary evidence (</w:t>
      </w:r>
      <w:r w:rsidR="00146886" w:rsidRPr="00F31DFD">
        <w:rPr>
          <w:sz w:val="22"/>
          <w:szCs w:val="22"/>
          <w:lang w:val="en-GB"/>
        </w:rPr>
        <w:t>copies of relevant contracts, proof of payment</w:t>
      </w:r>
      <w:r w:rsidR="00087F00" w:rsidRPr="00CB2A5B">
        <w:rPr>
          <w:sz w:val="22"/>
          <w:szCs w:val="22"/>
          <w:lang w:val="en-GB"/>
        </w:rPr>
        <w: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lastRenderedPageBreak/>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B86292">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66C0253C"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395946" w:rsidRPr="00395946">
        <w:rPr>
          <w:rStyle w:val="Emphasis"/>
          <w:i w:val="0"/>
          <w:sz w:val="22"/>
          <w:szCs w:val="22"/>
          <w:lang w:val="en-GB"/>
        </w:rPr>
        <w:t>18</w:t>
      </w:r>
      <w:r w:rsidR="00AB4616" w:rsidRPr="00395946">
        <w:rPr>
          <w:rStyle w:val="Emphasis"/>
          <w:i w:val="0"/>
          <w:sz w:val="22"/>
          <w:szCs w:val="22"/>
          <w:lang w:val="en-GB"/>
        </w:rPr>
        <w:t xml:space="preserve"> </w:t>
      </w:r>
      <w:r w:rsidR="00395946" w:rsidRPr="00395946">
        <w:rPr>
          <w:rStyle w:val="Emphasis"/>
          <w:i w:val="0"/>
          <w:sz w:val="22"/>
          <w:szCs w:val="22"/>
          <w:lang w:val="en-GB"/>
        </w:rPr>
        <w:t>July</w:t>
      </w:r>
      <w:r w:rsidR="00AB4616" w:rsidRPr="00395946">
        <w:rPr>
          <w:rStyle w:val="Emphasis"/>
          <w:i w:val="0"/>
          <w:sz w:val="22"/>
          <w:szCs w:val="22"/>
          <w:lang w:val="en-GB"/>
        </w:rPr>
        <w:t xml:space="preserve"> 2023</w:t>
      </w:r>
      <w:r w:rsidR="00AB4616" w:rsidRPr="00AB4616">
        <w:rPr>
          <w:rStyle w:val="Emphasis"/>
          <w:i w:val="0"/>
          <w:sz w:val="22"/>
          <w:szCs w:val="22"/>
          <w:lang w:val="en-GB"/>
        </w:rPr>
        <w:t>, 17:00</w:t>
      </w:r>
      <w:r w:rsidR="00C66F73">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2B3535BC"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B3D28" w14:textId="77777777" w:rsidR="00B86292" w:rsidRDefault="00B86292">
      <w:r>
        <w:separator/>
      </w:r>
    </w:p>
  </w:endnote>
  <w:endnote w:type="continuationSeparator" w:id="0">
    <w:p w14:paraId="56C05FB0" w14:textId="77777777" w:rsidR="00B86292" w:rsidRDefault="00B8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BD6250">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BD6250">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75E0B">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5BAD9" w14:textId="77777777" w:rsidR="00B86292" w:rsidRDefault="00B86292">
      <w:r>
        <w:separator/>
      </w:r>
    </w:p>
  </w:footnote>
  <w:footnote w:type="continuationSeparator" w:id="0">
    <w:p w14:paraId="3F7FFF1B" w14:textId="77777777" w:rsidR="00B86292" w:rsidRDefault="00B86292">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6CD4"/>
    <w:rsid w:val="0004779C"/>
    <w:rsid w:val="00051D1D"/>
    <w:rsid w:val="000549FE"/>
    <w:rsid w:val="00063FB5"/>
    <w:rsid w:val="0007067C"/>
    <w:rsid w:val="00080900"/>
    <w:rsid w:val="00082E7A"/>
    <w:rsid w:val="00087A72"/>
    <w:rsid w:val="00087F00"/>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B77"/>
    <w:rsid w:val="001073D7"/>
    <w:rsid w:val="00113614"/>
    <w:rsid w:val="0013314C"/>
    <w:rsid w:val="0013658B"/>
    <w:rsid w:val="001429BC"/>
    <w:rsid w:val="0014405E"/>
    <w:rsid w:val="001442EC"/>
    <w:rsid w:val="00145CFA"/>
    <w:rsid w:val="00146886"/>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D7C59"/>
    <w:rsid w:val="001E50A2"/>
    <w:rsid w:val="001F0839"/>
    <w:rsid w:val="001F1546"/>
    <w:rsid w:val="001F780C"/>
    <w:rsid w:val="00201320"/>
    <w:rsid w:val="00212656"/>
    <w:rsid w:val="00213E14"/>
    <w:rsid w:val="00216179"/>
    <w:rsid w:val="00226829"/>
    <w:rsid w:val="00233B9D"/>
    <w:rsid w:val="00233DDA"/>
    <w:rsid w:val="002354E6"/>
    <w:rsid w:val="00235A71"/>
    <w:rsid w:val="002413EA"/>
    <w:rsid w:val="00243849"/>
    <w:rsid w:val="002575AA"/>
    <w:rsid w:val="00266EB9"/>
    <w:rsid w:val="002753AD"/>
    <w:rsid w:val="00287F38"/>
    <w:rsid w:val="0029042C"/>
    <w:rsid w:val="00292B0C"/>
    <w:rsid w:val="002B1593"/>
    <w:rsid w:val="002B2145"/>
    <w:rsid w:val="002B5400"/>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68C0"/>
    <w:rsid w:val="003574F5"/>
    <w:rsid w:val="00357E25"/>
    <w:rsid w:val="00362824"/>
    <w:rsid w:val="00363ECB"/>
    <w:rsid w:val="00364564"/>
    <w:rsid w:val="003658B9"/>
    <w:rsid w:val="003670BA"/>
    <w:rsid w:val="00367E3E"/>
    <w:rsid w:val="003717BC"/>
    <w:rsid w:val="003861D9"/>
    <w:rsid w:val="0038633F"/>
    <w:rsid w:val="00386E96"/>
    <w:rsid w:val="0038796E"/>
    <w:rsid w:val="0039147E"/>
    <w:rsid w:val="0039347D"/>
    <w:rsid w:val="003947E7"/>
    <w:rsid w:val="00395946"/>
    <w:rsid w:val="00397073"/>
    <w:rsid w:val="003A4357"/>
    <w:rsid w:val="003B1B35"/>
    <w:rsid w:val="003C1515"/>
    <w:rsid w:val="003C5133"/>
    <w:rsid w:val="003D16FB"/>
    <w:rsid w:val="003D6CAD"/>
    <w:rsid w:val="003E782D"/>
    <w:rsid w:val="003F25D6"/>
    <w:rsid w:val="003F4471"/>
    <w:rsid w:val="0040360C"/>
    <w:rsid w:val="004108A4"/>
    <w:rsid w:val="00424124"/>
    <w:rsid w:val="00434F89"/>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855E8"/>
    <w:rsid w:val="00590ADB"/>
    <w:rsid w:val="005A21DC"/>
    <w:rsid w:val="005B35A2"/>
    <w:rsid w:val="005B4F80"/>
    <w:rsid w:val="005B5E3C"/>
    <w:rsid w:val="005B7C85"/>
    <w:rsid w:val="005C71EF"/>
    <w:rsid w:val="005D41DD"/>
    <w:rsid w:val="005D7ED9"/>
    <w:rsid w:val="005F776D"/>
    <w:rsid w:val="00602477"/>
    <w:rsid w:val="0060359F"/>
    <w:rsid w:val="0061336A"/>
    <w:rsid w:val="006309DE"/>
    <w:rsid w:val="00632BDC"/>
    <w:rsid w:val="00633D6E"/>
    <w:rsid w:val="0064390B"/>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32842"/>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26DF"/>
    <w:rsid w:val="007C352C"/>
    <w:rsid w:val="007C417B"/>
    <w:rsid w:val="007D51F2"/>
    <w:rsid w:val="007D6292"/>
    <w:rsid w:val="007D6485"/>
    <w:rsid w:val="007D761E"/>
    <w:rsid w:val="007E550B"/>
    <w:rsid w:val="007F095B"/>
    <w:rsid w:val="007F26E3"/>
    <w:rsid w:val="007F5383"/>
    <w:rsid w:val="007F6AA9"/>
    <w:rsid w:val="008006B4"/>
    <w:rsid w:val="00800827"/>
    <w:rsid w:val="008055D1"/>
    <w:rsid w:val="00810582"/>
    <w:rsid w:val="00813A48"/>
    <w:rsid w:val="008152EF"/>
    <w:rsid w:val="008162F6"/>
    <w:rsid w:val="00817895"/>
    <w:rsid w:val="00817B4A"/>
    <w:rsid w:val="0082368D"/>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5E9B"/>
    <w:rsid w:val="008B77CD"/>
    <w:rsid w:val="008C3178"/>
    <w:rsid w:val="008C68A0"/>
    <w:rsid w:val="008C72E7"/>
    <w:rsid w:val="008D1243"/>
    <w:rsid w:val="008D3E45"/>
    <w:rsid w:val="008D5354"/>
    <w:rsid w:val="008E2D12"/>
    <w:rsid w:val="008F294D"/>
    <w:rsid w:val="009017AA"/>
    <w:rsid w:val="009055F3"/>
    <w:rsid w:val="009056BE"/>
    <w:rsid w:val="0090633C"/>
    <w:rsid w:val="009066B6"/>
    <w:rsid w:val="00907556"/>
    <w:rsid w:val="00913817"/>
    <w:rsid w:val="00925F7F"/>
    <w:rsid w:val="009260B8"/>
    <w:rsid w:val="0092731B"/>
    <w:rsid w:val="009317C0"/>
    <w:rsid w:val="00933137"/>
    <w:rsid w:val="009352F4"/>
    <w:rsid w:val="00936D1E"/>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1517"/>
    <w:rsid w:val="009F5FB4"/>
    <w:rsid w:val="00A00BD5"/>
    <w:rsid w:val="00A021B5"/>
    <w:rsid w:val="00A02E6B"/>
    <w:rsid w:val="00A03055"/>
    <w:rsid w:val="00A046E7"/>
    <w:rsid w:val="00A04B00"/>
    <w:rsid w:val="00A11931"/>
    <w:rsid w:val="00A137D2"/>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4ED6"/>
    <w:rsid w:val="00A97B08"/>
    <w:rsid w:val="00AA5256"/>
    <w:rsid w:val="00AA7F22"/>
    <w:rsid w:val="00AB19C5"/>
    <w:rsid w:val="00AB4616"/>
    <w:rsid w:val="00AB7F58"/>
    <w:rsid w:val="00AC0D0C"/>
    <w:rsid w:val="00AC4530"/>
    <w:rsid w:val="00AC7E0D"/>
    <w:rsid w:val="00AD1660"/>
    <w:rsid w:val="00AD1E4D"/>
    <w:rsid w:val="00AE10C6"/>
    <w:rsid w:val="00AE1D8D"/>
    <w:rsid w:val="00AE4633"/>
    <w:rsid w:val="00AE6A5B"/>
    <w:rsid w:val="00AF0B6B"/>
    <w:rsid w:val="00AF32F0"/>
    <w:rsid w:val="00AF412E"/>
    <w:rsid w:val="00AF7BB3"/>
    <w:rsid w:val="00B00363"/>
    <w:rsid w:val="00B063F9"/>
    <w:rsid w:val="00B06D60"/>
    <w:rsid w:val="00B112A1"/>
    <w:rsid w:val="00B14398"/>
    <w:rsid w:val="00B200AF"/>
    <w:rsid w:val="00B24A89"/>
    <w:rsid w:val="00B27B8B"/>
    <w:rsid w:val="00B33EE6"/>
    <w:rsid w:val="00B4236B"/>
    <w:rsid w:val="00B46840"/>
    <w:rsid w:val="00B503CB"/>
    <w:rsid w:val="00B50F8D"/>
    <w:rsid w:val="00B60EC5"/>
    <w:rsid w:val="00B738A7"/>
    <w:rsid w:val="00B7586A"/>
    <w:rsid w:val="00B766F9"/>
    <w:rsid w:val="00B805A5"/>
    <w:rsid w:val="00B83DA1"/>
    <w:rsid w:val="00B84AED"/>
    <w:rsid w:val="00B86292"/>
    <w:rsid w:val="00B90EE0"/>
    <w:rsid w:val="00B92478"/>
    <w:rsid w:val="00B944F2"/>
    <w:rsid w:val="00B9793F"/>
    <w:rsid w:val="00BA0765"/>
    <w:rsid w:val="00BA44A3"/>
    <w:rsid w:val="00BA7C3E"/>
    <w:rsid w:val="00BB2689"/>
    <w:rsid w:val="00BC353E"/>
    <w:rsid w:val="00BD6250"/>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66F73"/>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4101"/>
    <w:rsid w:val="00D75369"/>
    <w:rsid w:val="00D8306A"/>
    <w:rsid w:val="00D8773C"/>
    <w:rsid w:val="00D87D0A"/>
    <w:rsid w:val="00D93082"/>
    <w:rsid w:val="00D97139"/>
    <w:rsid w:val="00DA0ABA"/>
    <w:rsid w:val="00DA754B"/>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454ED"/>
    <w:rsid w:val="00E5220B"/>
    <w:rsid w:val="00E6172B"/>
    <w:rsid w:val="00E669EC"/>
    <w:rsid w:val="00E66A55"/>
    <w:rsid w:val="00E67B1B"/>
    <w:rsid w:val="00E713DA"/>
    <w:rsid w:val="00E813B7"/>
    <w:rsid w:val="00E81C0B"/>
    <w:rsid w:val="00E82874"/>
    <w:rsid w:val="00E845AC"/>
    <w:rsid w:val="00E867FC"/>
    <w:rsid w:val="00E86D8B"/>
    <w:rsid w:val="00E9047D"/>
    <w:rsid w:val="00E95C89"/>
    <w:rsid w:val="00E97A06"/>
    <w:rsid w:val="00EA399C"/>
    <w:rsid w:val="00EA7B74"/>
    <w:rsid w:val="00EB4C19"/>
    <w:rsid w:val="00EB586A"/>
    <w:rsid w:val="00EC0522"/>
    <w:rsid w:val="00EC1215"/>
    <w:rsid w:val="00EC34C6"/>
    <w:rsid w:val="00EC7EB7"/>
    <w:rsid w:val="00EC7F91"/>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1C38"/>
    <w:rsid w:val="00F33C45"/>
    <w:rsid w:val="00F46873"/>
    <w:rsid w:val="00F4786D"/>
    <w:rsid w:val="00F504CC"/>
    <w:rsid w:val="00F50E8B"/>
    <w:rsid w:val="00F60220"/>
    <w:rsid w:val="00F76A8F"/>
    <w:rsid w:val="00F77C8A"/>
    <w:rsid w:val="00F86AAA"/>
    <w:rsid w:val="00F9055E"/>
    <w:rsid w:val="00F91683"/>
    <w:rsid w:val="00FA17FC"/>
    <w:rsid w:val="00FB17AC"/>
    <w:rsid w:val="00FC053F"/>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663E8B-0B9A-4C27-81FA-C7133660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10437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43</cp:revision>
  <cp:lastPrinted>2023-02-03T09:50:00Z</cp:lastPrinted>
  <dcterms:created xsi:type="dcterms:W3CDTF">2021-06-23T07:58:00Z</dcterms:created>
  <dcterms:modified xsi:type="dcterms:W3CDTF">2023-06-16T11:29:00Z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